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764AD" w14:textId="77777777" w:rsidR="0017758D" w:rsidRDefault="0017758D" w:rsidP="0017758D">
      <w:pPr>
        <w:tabs>
          <w:tab w:val="left" w:pos="2895"/>
        </w:tabs>
        <w:spacing w:before="120" w:after="120"/>
        <w:rPr>
          <w:b/>
          <w:kern w:val="0"/>
          <w:lang w:eastAsia="tr-TR"/>
        </w:rPr>
      </w:pPr>
      <w:r w:rsidRPr="00A447F8">
        <w:rPr>
          <w:b/>
          <w:kern w:val="0"/>
          <w:lang w:eastAsia="tr-TR"/>
        </w:rPr>
        <w:t xml:space="preserve">                           İDARİ VE MALİ İŞLER ŞUBE MÜDÜRLÜĞÜNE</w:t>
      </w:r>
    </w:p>
    <w:p w14:paraId="51AE2C72" w14:textId="77777777" w:rsidR="00EB2BE3" w:rsidRPr="00A447F8" w:rsidRDefault="00EB2BE3" w:rsidP="0017758D">
      <w:pPr>
        <w:tabs>
          <w:tab w:val="left" w:pos="2895"/>
        </w:tabs>
        <w:spacing w:before="120" w:after="120"/>
        <w:rPr>
          <w:b/>
          <w:kern w:val="0"/>
          <w:lang w:eastAsia="tr-TR"/>
        </w:rPr>
      </w:pPr>
    </w:p>
    <w:p w14:paraId="21EBE4F6" w14:textId="77777777" w:rsidR="004202CB" w:rsidRPr="00A447F8" w:rsidRDefault="004202CB" w:rsidP="004202CB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İŞİN KISA TANIMI:</w:t>
      </w:r>
    </w:p>
    <w:p w14:paraId="71BB7925" w14:textId="77777777" w:rsidR="004202CB" w:rsidRPr="00A447F8" w:rsidRDefault="004202CB" w:rsidP="004202CB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40238118" w14:textId="4841BFC8" w:rsidR="004202CB" w:rsidRPr="00A447F8" w:rsidRDefault="004202CB" w:rsidP="00A447F8">
      <w:p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Yangın, yer sarsıntısı, yer kayması, fırtına, taşkın, sel, don, dolu, aşırı yağış, aşırı sıcaklık</w:t>
      </w:r>
      <w:r w:rsidR="005C711D">
        <w:rPr>
          <w:kern w:val="0"/>
          <w:lang w:eastAsia="tr-TR"/>
        </w:rPr>
        <w:t xml:space="preserve"> gibi</w:t>
      </w:r>
      <w:r w:rsidRPr="00A447F8">
        <w:rPr>
          <w:kern w:val="0"/>
          <w:lang w:eastAsia="tr-TR"/>
        </w:rPr>
        <w:t xml:space="preserve"> nedenlerle tarımsal ürünleri canlı-cansız</w:t>
      </w:r>
      <w:r w:rsidR="00A447F8">
        <w:rPr>
          <w:kern w:val="0"/>
          <w:lang w:eastAsia="tr-TR"/>
        </w:rPr>
        <w:t xml:space="preserve"> </w:t>
      </w:r>
      <w:r w:rsidR="00A447F8" w:rsidRPr="00C63F44">
        <w:rPr>
          <w:i/>
          <w:kern w:val="0"/>
          <w:lang w:eastAsia="tr-TR"/>
        </w:rPr>
        <w:t>(toprak dahil)</w:t>
      </w:r>
      <w:r w:rsidR="00A447F8">
        <w:rPr>
          <w:kern w:val="0"/>
          <w:lang w:eastAsia="tr-TR"/>
        </w:rPr>
        <w:t xml:space="preserve"> üretim araçları </w:t>
      </w:r>
      <w:r w:rsidRPr="00A447F8">
        <w:rPr>
          <w:kern w:val="0"/>
          <w:lang w:eastAsia="tr-TR"/>
        </w:rPr>
        <w:t>ve tesisleri zarar gören veya yok olan ve bu yüzden çal</w:t>
      </w:r>
      <w:r w:rsidR="00A447F8">
        <w:rPr>
          <w:kern w:val="0"/>
          <w:lang w:eastAsia="tr-TR"/>
        </w:rPr>
        <w:t xml:space="preserve">ışma ve üretme imkanları önemli </w:t>
      </w:r>
      <w:r w:rsidRPr="00A447F8">
        <w:rPr>
          <w:kern w:val="0"/>
          <w:lang w:eastAsia="tr-TR"/>
        </w:rPr>
        <w:t xml:space="preserve">ölçülerde bozulan çiftçilere, köylünün kurmuş olduğu tarımsal </w:t>
      </w:r>
      <w:r w:rsidR="00A447F8">
        <w:rPr>
          <w:kern w:val="0"/>
          <w:lang w:eastAsia="tr-TR"/>
        </w:rPr>
        <w:t xml:space="preserve">amaçlı üretim kooperatiflerine, </w:t>
      </w:r>
      <w:r w:rsidRPr="00A447F8">
        <w:rPr>
          <w:kern w:val="0"/>
          <w:lang w:eastAsia="tr-TR"/>
        </w:rPr>
        <w:t>Devletçe gerekli yardımların yapılmasını sağlamak için gerek</w:t>
      </w:r>
      <w:r w:rsidR="00A447F8">
        <w:rPr>
          <w:kern w:val="0"/>
          <w:lang w:eastAsia="tr-TR"/>
        </w:rPr>
        <w:t xml:space="preserve">li çalışmaları </w:t>
      </w:r>
      <w:r w:rsidR="00A447F8" w:rsidRPr="006F5B8E">
        <w:rPr>
          <w:kern w:val="0"/>
          <w:lang w:eastAsia="tr-TR"/>
        </w:rPr>
        <w:t>yapmaktır</w:t>
      </w:r>
      <w:r w:rsidR="006F5B8E">
        <w:rPr>
          <w:kern w:val="0"/>
          <w:lang w:eastAsia="tr-TR"/>
        </w:rPr>
        <w:t>.</w:t>
      </w:r>
      <w:r w:rsidR="00A447F8" w:rsidRPr="006F5B8E">
        <w:rPr>
          <w:kern w:val="0"/>
          <w:lang w:eastAsia="tr-TR"/>
        </w:rPr>
        <w:t xml:space="preserve"> </w:t>
      </w:r>
      <w:r w:rsidR="00A447F8" w:rsidRPr="00A447F8">
        <w:rPr>
          <w:i/>
          <w:kern w:val="0"/>
          <w:lang w:eastAsia="tr-TR"/>
        </w:rPr>
        <w:t xml:space="preserve">(Hasar </w:t>
      </w:r>
      <w:r w:rsidRPr="00A447F8">
        <w:rPr>
          <w:i/>
          <w:kern w:val="0"/>
          <w:lang w:eastAsia="tr-TR"/>
        </w:rPr>
        <w:t>tespit kararları İl/ İlçe Hasar Tespit Komisyonlarınca alınmaktadır).</w:t>
      </w:r>
    </w:p>
    <w:p w14:paraId="2D1C4AEA" w14:textId="77777777" w:rsidR="004202CB" w:rsidRPr="00A447F8" w:rsidRDefault="004202CB" w:rsidP="004202CB">
      <w:pPr>
        <w:spacing w:before="120" w:after="120"/>
        <w:rPr>
          <w:kern w:val="0"/>
          <w:lang w:eastAsia="tr-TR"/>
        </w:rPr>
      </w:pPr>
    </w:p>
    <w:p w14:paraId="3172BAA4" w14:textId="77777777" w:rsidR="004202CB" w:rsidRDefault="004202CB" w:rsidP="004202CB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GÖREV VE SORUMLULUKLARI:</w:t>
      </w:r>
    </w:p>
    <w:p w14:paraId="196EF1EF" w14:textId="77777777" w:rsidR="00A447F8" w:rsidRPr="00A447F8" w:rsidRDefault="00A447F8" w:rsidP="004202CB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504414D2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14/6/2005 tarihli ve 5363 sayılı Tarım Sigortaları Kanunu çerçevesindeki tarım sigortaları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ile ilgili çalışmaları yürütmek ve tarım sigortası uygulamalarının yaygınlaştırılmasına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yönelik eğitim, yayım ve tanıtım çalışmalarını yapmak.</w:t>
      </w:r>
    </w:p>
    <w:p w14:paraId="5EDFA291" w14:textId="77777777" w:rsidR="004202CB" w:rsidRDefault="004202CB" w:rsidP="00556644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Afete uğrayan çiftçilerin hasar tespit çalışmalarını yapmak ve 2090 sayılı Tabii Afetlerden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Zarar Gören Çiftçilere Yapılacak Yardımlar Hakkında Kanun ile ilgili çalışmaları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yürütmek,</w:t>
      </w:r>
    </w:p>
    <w:p w14:paraId="446C6C31" w14:textId="297A82A6" w:rsidR="00387FDE" w:rsidRDefault="00387FDE" w:rsidP="00556644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>
        <w:rPr>
          <w:kern w:val="0"/>
          <w:lang w:eastAsia="tr-TR"/>
        </w:rPr>
        <w:t xml:space="preserve">Meydana gelen afetlerden dolayı tarımsal kredi borcu erteleme başvurusu halinde; 30.12.23 tarih ve 32415 sayılı </w:t>
      </w:r>
      <w:proofErr w:type="gramStart"/>
      <w:r>
        <w:rPr>
          <w:kern w:val="0"/>
          <w:lang w:eastAsia="tr-TR"/>
        </w:rPr>
        <w:t>Resmi</w:t>
      </w:r>
      <w:proofErr w:type="gramEnd"/>
      <w:r>
        <w:rPr>
          <w:kern w:val="0"/>
          <w:lang w:eastAsia="tr-TR"/>
        </w:rPr>
        <w:t xml:space="preserve"> Gazetede yayınlanarak yürürlüğe giren 8039 sayılı Cumhurbaşkanı Kararı ve bu karar doğrultusunda çıka</w:t>
      </w:r>
      <w:r w:rsidR="00962036">
        <w:rPr>
          <w:kern w:val="0"/>
          <w:lang w:eastAsia="tr-TR"/>
        </w:rPr>
        <w:t xml:space="preserve">n </w:t>
      </w:r>
      <w:r>
        <w:rPr>
          <w:kern w:val="0"/>
          <w:lang w:eastAsia="tr-TR"/>
        </w:rPr>
        <w:t xml:space="preserve">Tebliğe uygun olarak </w:t>
      </w:r>
      <w:r w:rsidR="00F44573" w:rsidRPr="00A447F8">
        <w:rPr>
          <w:kern w:val="0"/>
          <w:lang w:eastAsia="tr-TR"/>
        </w:rPr>
        <w:t>çalışmaları</w:t>
      </w:r>
      <w:r w:rsidR="00F44573">
        <w:rPr>
          <w:kern w:val="0"/>
          <w:lang w:eastAsia="tr-TR"/>
        </w:rPr>
        <w:t xml:space="preserve"> </w:t>
      </w:r>
      <w:r w:rsidR="00F44573" w:rsidRPr="00A447F8">
        <w:rPr>
          <w:kern w:val="0"/>
          <w:lang w:eastAsia="tr-TR"/>
        </w:rPr>
        <w:t>yürütmek</w:t>
      </w:r>
      <w:r w:rsidR="00F44573">
        <w:rPr>
          <w:kern w:val="0"/>
          <w:lang w:eastAsia="tr-TR"/>
        </w:rPr>
        <w:t>,</w:t>
      </w:r>
    </w:p>
    <w:p w14:paraId="0E7F73A3" w14:textId="343A881A" w:rsidR="0031232C" w:rsidRDefault="0031232C" w:rsidP="00556644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>
        <w:rPr>
          <w:kern w:val="0"/>
          <w:lang w:eastAsia="tr-TR"/>
        </w:rPr>
        <w:t xml:space="preserve">Her yıl Tarım Reformu Genel Müdürlüğü tarafından gönderilen Doğal Afet Hizmetleri Uygulama Talimatını ilçe müdürlüklerine tebliğ etmek ve Talimat doğrultusunda çok sayıda çiftçi ailesini etkileyen büyük çaplı afetler olması halinde </w:t>
      </w:r>
      <w:r w:rsidR="00B76702">
        <w:rPr>
          <w:kern w:val="0"/>
          <w:lang w:eastAsia="tr-TR"/>
        </w:rPr>
        <w:t xml:space="preserve">İlçe Müdürlüğünün talebi doğrultusunda </w:t>
      </w:r>
      <w:r>
        <w:rPr>
          <w:kern w:val="0"/>
          <w:lang w:eastAsia="tr-TR"/>
        </w:rPr>
        <w:t xml:space="preserve">Cumhurbaşkanlığı İdari İşler Başkanlığı </w:t>
      </w:r>
      <w:r w:rsidRPr="0031232C">
        <w:rPr>
          <w:i/>
          <w:kern w:val="0"/>
          <w:lang w:eastAsia="tr-TR"/>
        </w:rPr>
        <w:t>(Güvenlik İşleri Genel Müdürlüğü)</w:t>
      </w:r>
      <w:r>
        <w:rPr>
          <w:kern w:val="0"/>
          <w:lang w:eastAsia="tr-TR"/>
        </w:rPr>
        <w:t>’den Valilik aracıyla ödenek talebinde bulunmak</w:t>
      </w:r>
      <w:r w:rsidR="005A5322">
        <w:rPr>
          <w:kern w:val="0"/>
          <w:lang w:eastAsia="tr-TR"/>
        </w:rPr>
        <w:t xml:space="preserve"> ve ödenek gelmesi halinde dağıtım </w:t>
      </w:r>
      <w:r w:rsidR="00F44573">
        <w:rPr>
          <w:kern w:val="0"/>
          <w:lang w:eastAsia="tr-TR"/>
        </w:rPr>
        <w:t>işlerini yapmak,</w:t>
      </w:r>
    </w:p>
    <w:p w14:paraId="4A83F3E7" w14:textId="4E9BF506" w:rsidR="008C6909" w:rsidRDefault="008C6909" w:rsidP="00556644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>
        <w:rPr>
          <w:kern w:val="0"/>
          <w:lang w:eastAsia="tr-TR"/>
        </w:rPr>
        <w:t>Meydana gelen afet sonrası</w:t>
      </w:r>
      <w:r w:rsidR="00771518">
        <w:rPr>
          <w:kern w:val="0"/>
          <w:lang w:eastAsia="tr-TR"/>
        </w:rPr>
        <w:t xml:space="preserve"> </w:t>
      </w:r>
      <w:r w:rsidRPr="00771518">
        <w:rPr>
          <w:i/>
          <w:kern w:val="0"/>
          <w:lang w:eastAsia="tr-TR"/>
        </w:rPr>
        <w:t>(5363 ve 2090)</w:t>
      </w:r>
      <w:r>
        <w:rPr>
          <w:kern w:val="0"/>
          <w:lang w:eastAsia="tr-TR"/>
        </w:rPr>
        <w:t xml:space="preserve"> mahalle bazlı ön hasar tespitlerin yapılarak </w:t>
      </w:r>
      <w:proofErr w:type="spellStart"/>
      <w:r>
        <w:rPr>
          <w:kern w:val="0"/>
          <w:lang w:eastAsia="tr-TR"/>
        </w:rPr>
        <w:t>TRGM’ne</w:t>
      </w:r>
      <w:proofErr w:type="spellEnd"/>
      <w:r>
        <w:rPr>
          <w:kern w:val="0"/>
          <w:lang w:eastAsia="tr-TR"/>
        </w:rPr>
        <w:t xml:space="preserve"> Afet İhbar </w:t>
      </w:r>
      <w:proofErr w:type="spellStart"/>
      <w:r>
        <w:rPr>
          <w:kern w:val="0"/>
          <w:lang w:eastAsia="tr-TR"/>
        </w:rPr>
        <w:t>Formu’nun</w:t>
      </w:r>
      <w:proofErr w:type="spellEnd"/>
      <w:r>
        <w:rPr>
          <w:kern w:val="0"/>
          <w:lang w:eastAsia="tr-TR"/>
        </w:rPr>
        <w:t xml:space="preserve"> </w:t>
      </w:r>
      <w:r w:rsidRPr="008C6909">
        <w:rPr>
          <w:i/>
          <w:kern w:val="0"/>
          <w:lang w:eastAsia="tr-TR"/>
        </w:rPr>
        <w:t>(Ek-7)</w:t>
      </w:r>
      <w:r w:rsidR="00B76702">
        <w:rPr>
          <w:kern w:val="0"/>
          <w:lang w:eastAsia="tr-TR"/>
        </w:rPr>
        <w:t xml:space="preserve"> </w:t>
      </w:r>
      <w:r>
        <w:rPr>
          <w:kern w:val="0"/>
          <w:lang w:eastAsia="tr-TR"/>
        </w:rPr>
        <w:t>gönderilmesi,</w:t>
      </w:r>
    </w:p>
    <w:p w14:paraId="4330CDE5" w14:textId="131982BC" w:rsidR="00771518" w:rsidRPr="00556644" w:rsidRDefault="00491F9C" w:rsidP="00556644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>
        <w:rPr>
          <w:kern w:val="0"/>
          <w:lang w:eastAsia="tr-TR"/>
        </w:rPr>
        <w:t>Kuru tarım alanlarında üretimi yapılan bitkilerin morfolojilerini takip ederek, saha kontrollerinden sonra tarımsal kuraklık olması halinde TRGM</w:t>
      </w:r>
      <w:r w:rsidR="00B76702">
        <w:rPr>
          <w:kern w:val="0"/>
          <w:lang w:eastAsia="tr-TR"/>
        </w:rPr>
        <w:t xml:space="preserve"> </w:t>
      </w:r>
      <w:r>
        <w:rPr>
          <w:kern w:val="0"/>
          <w:lang w:eastAsia="tr-TR"/>
        </w:rPr>
        <w:t xml:space="preserve">Afet İhbar Formunun </w:t>
      </w:r>
      <w:r w:rsidRPr="008C6909">
        <w:rPr>
          <w:i/>
          <w:kern w:val="0"/>
          <w:lang w:eastAsia="tr-TR"/>
        </w:rPr>
        <w:t>(Ek-7)</w:t>
      </w:r>
      <w:r w:rsidR="00B76702">
        <w:rPr>
          <w:kern w:val="0"/>
          <w:lang w:eastAsia="tr-TR"/>
        </w:rPr>
        <w:t xml:space="preserve"> </w:t>
      </w:r>
      <w:r>
        <w:rPr>
          <w:kern w:val="0"/>
          <w:lang w:eastAsia="tr-TR"/>
        </w:rPr>
        <w:t>gönder</w:t>
      </w:r>
      <w:r w:rsidR="00EF0024">
        <w:rPr>
          <w:kern w:val="0"/>
          <w:lang w:eastAsia="tr-TR"/>
        </w:rPr>
        <w:t>mek,</w:t>
      </w:r>
    </w:p>
    <w:p w14:paraId="42579006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Afete uğrayan çiftçilerle ilgili yapılabilecek diğer mevzuat düzenlemeleri kapsamdaki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çalışmaları yürütmek,</w:t>
      </w:r>
    </w:p>
    <w:p w14:paraId="343D1B1C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lastRenderedPageBreak/>
        <w:t xml:space="preserve">Yürütülen yazışmaların kayıt, sevk, dosyalama ve arşiv işlemlerini </w:t>
      </w:r>
      <w:r w:rsidR="00D22B41">
        <w:rPr>
          <w:kern w:val="0"/>
          <w:lang w:eastAsia="tr-TR"/>
        </w:rPr>
        <w:t>b</w:t>
      </w:r>
      <w:r w:rsidRPr="00A447F8">
        <w:rPr>
          <w:kern w:val="0"/>
          <w:lang w:eastAsia="tr-TR"/>
        </w:rPr>
        <w:t>irimdeki yöntemlere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uygun olarak yapmak.</w:t>
      </w:r>
      <w:r w:rsidR="00491F9C">
        <w:rPr>
          <w:kern w:val="0"/>
          <w:lang w:eastAsia="tr-TR"/>
        </w:rPr>
        <w:t xml:space="preserve"> </w:t>
      </w:r>
    </w:p>
    <w:p w14:paraId="2745CE5A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Yöneticisi tarafından görevlendirildiği toplantı, eğitim, komisyon ve komite vb. çalışma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gruplarında yer almak.</w:t>
      </w:r>
    </w:p>
    <w:p w14:paraId="3C0A099E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Ülke ekonomisini, tarım sektörünü ve gelişmelerini takip etmek, mesleğine ilişkin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yayınları sürekli izlemek, bilgilerini güncelleştirmek.</w:t>
      </w:r>
    </w:p>
    <w:p w14:paraId="681FD1B5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Faaliyetlerine ilişkin bilgilerin kullanıma hazır bir biçimde bulundurulmasını, rapor ve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benzerlerinin dosyalanmasını sağlamak, gerektiğinde konuya ilişkin belge ve bilgileri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sunmak.</w:t>
      </w:r>
    </w:p>
    <w:p w14:paraId="27BCE865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Görev alanı ile ilgili mevzuatı düzenli olarak izlemek.</w:t>
      </w:r>
    </w:p>
    <w:p w14:paraId="152C23CA" w14:textId="77777777" w:rsidR="001F22A5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Görev alanı ile ilgili tüm kayıt, evrak ve değerlerin korunmasından sorumlu olmak, arşiv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oluşturmak ve düzenini sağlamak.</w:t>
      </w:r>
    </w:p>
    <w:p w14:paraId="5965BF98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Görev ve sorumluluk alanındaki tüm faaliyetlerin mevcut iç kontrol tanım ve talimatlarına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uygun olarak yürütülmesini sağlamak.</w:t>
      </w:r>
    </w:p>
    <w:p w14:paraId="2F740170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Birimin görev alanına giren konularda meydana gelebilecek standart dışı iş ve işlemlerin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giderilmesi ve sürekli iyileştirme amacıyla; 'Düzeltici Faaliyet' ve 'Önleyici Faaliyet'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çalışmalarına katılmak.</w:t>
      </w:r>
    </w:p>
    <w:p w14:paraId="1067E9A7" w14:textId="77777777" w:rsidR="004202CB" w:rsidRPr="00A447F8" w:rsidRDefault="004202CB" w:rsidP="00A447F8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Yaptığı işin kalitesinden sorumlu olmak ve kendi sorumluluk alanı içerisinde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gerçekleştirilen işin kalitesini kontrol etmek.</w:t>
      </w:r>
    </w:p>
    <w:p w14:paraId="7D7B5579" w14:textId="44842F60" w:rsidR="004202CB" w:rsidRDefault="004202CB" w:rsidP="00A447F8">
      <w:pPr>
        <w:pStyle w:val="ListeParagraf"/>
        <w:numPr>
          <w:ilvl w:val="0"/>
          <w:numId w:val="18"/>
        </w:numPr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Görev alanı ile ilgili olarak yöneticisi tarafından verilen diğer görevleri yerine getirmek.</w:t>
      </w:r>
    </w:p>
    <w:p w14:paraId="1E1A5F3A" w14:textId="2B26C808" w:rsidR="00F44573" w:rsidRDefault="00F44573" w:rsidP="00A447F8">
      <w:pPr>
        <w:pStyle w:val="ListeParagraf"/>
        <w:numPr>
          <w:ilvl w:val="0"/>
          <w:numId w:val="18"/>
        </w:numPr>
        <w:jc w:val="both"/>
        <w:rPr>
          <w:kern w:val="0"/>
          <w:lang w:eastAsia="tr-TR"/>
        </w:rPr>
      </w:pPr>
      <w:r>
        <w:rPr>
          <w:kern w:val="0"/>
          <w:lang w:eastAsia="tr-TR"/>
        </w:rPr>
        <w:t>Tarımsal Kuraklık Eylem Planı dahilinde çalışmaları yürütmek,</w:t>
      </w:r>
    </w:p>
    <w:p w14:paraId="7F8B10CB" w14:textId="77777777" w:rsidR="00A447F8" w:rsidRPr="00A447F8" w:rsidRDefault="00A447F8" w:rsidP="00A447F8">
      <w:pPr>
        <w:pStyle w:val="ListeParagraf"/>
        <w:ind w:left="720"/>
        <w:jc w:val="both"/>
        <w:rPr>
          <w:kern w:val="0"/>
          <w:lang w:eastAsia="tr-TR"/>
        </w:rPr>
      </w:pPr>
    </w:p>
    <w:p w14:paraId="1510361B" w14:textId="77777777" w:rsidR="00275186" w:rsidRDefault="00275186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YETKİLERİ:</w:t>
      </w:r>
    </w:p>
    <w:p w14:paraId="29F8751D" w14:textId="77777777" w:rsidR="00A447F8" w:rsidRPr="00A447F8" w:rsidRDefault="00A447F8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3BB1A211" w14:textId="77777777" w:rsidR="00275186" w:rsidRPr="00A447F8" w:rsidRDefault="00275186" w:rsidP="00A447F8">
      <w:pPr>
        <w:pStyle w:val="ListeParagraf"/>
        <w:numPr>
          <w:ilvl w:val="0"/>
          <w:numId w:val="19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Yukarıda belirtilen görev ve sorumlulukları gerçekleştirme yetkisine sahip olmak.</w:t>
      </w:r>
    </w:p>
    <w:p w14:paraId="28A3396C" w14:textId="77777777" w:rsidR="00275186" w:rsidRPr="00A447F8" w:rsidRDefault="00275186" w:rsidP="00A447F8">
      <w:pPr>
        <w:pStyle w:val="ListeParagraf"/>
        <w:numPr>
          <w:ilvl w:val="0"/>
          <w:numId w:val="19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Faaliyet alanlarına uygun toplantı, kurs, seminer düzenlemek.</w:t>
      </w:r>
    </w:p>
    <w:p w14:paraId="18DEB682" w14:textId="77777777" w:rsidR="00275186" w:rsidRPr="00A447F8" w:rsidRDefault="00275186" w:rsidP="00A447F8">
      <w:pPr>
        <w:pStyle w:val="ListeParagraf"/>
        <w:numPr>
          <w:ilvl w:val="0"/>
          <w:numId w:val="19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Faaliyetlerin gerçekleştirilmesi için gerekli araç ve gereci kullanmak.</w:t>
      </w:r>
    </w:p>
    <w:p w14:paraId="330C5DA3" w14:textId="77777777" w:rsidR="00275186" w:rsidRPr="00A447F8" w:rsidRDefault="00275186" w:rsidP="00A447F8">
      <w:pPr>
        <w:pStyle w:val="ListeParagraf"/>
        <w:numPr>
          <w:ilvl w:val="0"/>
          <w:numId w:val="19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Amiri tarafından verilecek diğer yetkiler.</w:t>
      </w:r>
    </w:p>
    <w:p w14:paraId="7C7109D5" w14:textId="77777777" w:rsidR="00A447F8" w:rsidRDefault="00A447F8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1793257F" w14:textId="77777777" w:rsidR="00275186" w:rsidRDefault="00275186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EN YAKIN YÖNETİCİSİ:</w:t>
      </w:r>
    </w:p>
    <w:p w14:paraId="03122905" w14:textId="77777777" w:rsidR="00A447F8" w:rsidRPr="00A447F8" w:rsidRDefault="00A447F8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6ABC5AEA" w14:textId="77777777" w:rsidR="00275186" w:rsidRPr="00A447F8" w:rsidRDefault="00275186" w:rsidP="00275186">
      <w:p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Koordinasyon ve Tarımsal Veriler Şube Müdürü</w:t>
      </w:r>
    </w:p>
    <w:p w14:paraId="56F8A265" w14:textId="77777777" w:rsidR="00A447F8" w:rsidRDefault="00A447F8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3251FD0A" w14:textId="77777777" w:rsidR="00B76702" w:rsidRDefault="00B76702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5AD40EBC" w14:textId="77777777" w:rsidR="00B76702" w:rsidRDefault="00B76702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1B7ACFF0" w14:textId="0E652F4B" w:rsidR="00275186" w:rsidRPr="00A447F8" w:rsidRDefault="00275186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ALTINDAKİ BAĞLI İŞ UNVANLARI:</w:t>
      </w:r>
    </w:p>
    <w:p w14:paraId="5187FC75" w14:textId="77777777" w:rsidR="00275186" w:rsidRPr="00A447F8" w:rsidRDefault="00275186" w:rsidP="00275186">
      <w:p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–</w:t>
      </w:r>
    </w:p>
    <w:p w14:paraId="5268FF52" w14:textId="4B7E126C" w:rsidR="00B76702" w:rsidRDefault="00B76702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3E959060" w14:textId="0AD0963C" w:rsidR="00BB2B1E" w:rsidRDefault="00BB2B1E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7F2029B9" w14:textId="0FEDABAD" w:rsidR="00BB2B1E" w:rsidRDefault="00BB2B1E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68ECFF46" w14:textId="5BDBA8C7" w:rsidR="00275186" w:rsidRPr="00A447F8" w:rsidRDefault="00275186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BU İŞTE ÇALIŞANDA ARANAN NİTELİKLER:</w:t>
      </w:r>
    </w:p>
    <w:p w14:paraId="670A1A69" w14:textId="77777777" w:rsidR="00A447F8" w:rsidRDefault="00A447F8" w:rsidP="00A447F8">
      <w:pPr>
        <w:pStyle w:val="ListeParagraf"/>
        <w:suppressAutoHyphens w:val="0"/>
        <w:autoSpaceDE w:val="0"/>
        <w:autoSpaceDN w:val="0"/>
        <w:adjustRightInd w:val="0"/>
        <w:ind w:left="720"/>
        <w:jc w:val="both"/>
        <w:rPr>
          <w:kern w:val="0"/>
          <w:lang w:eastAsia="tr-TR"/>
        </w:rPr>
      </w:pPr>
    </w:p>
    <w:p w14:paraId="09A42343" w14:textId="77777777" w:rsidR="00275186" w:rsidRPr="00A447F8" w:rsidRDefault="00275186" w:rsidP="00A447F8">
      <w:pPr>
        <w:pStyle w:val="ListeParagraf"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657 sayılı devlet memurları kanununda belirtilen niteliklere haiz olmak</w:t>
      </w:r>
    </w:p>
    <w:p w14:paraId="78E97124" w14:textId="77777777" w:rsidR="00275186" w:rsidRPr="00A447F8" w:rsidRDefault="00275186" w:rsidP="00A447F8">
      <w:pPr>
        <w:pStyle w:val="ListeParagraf"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Dört yıllık veya iki yıllık bir yükseköğretim kurumunun ilgili bölümünü bitirmiş olmak,</w:t>
      </w:r>
      <w:r w:rsidR="00A447F8">
        <w:rPr>
          <w:kern w:val="0"/>
          <w:lang w:eastAsia="tr-TR"/>
        </w:rPr>
        <w:t xml:space="preserve"> </w:t>
      </w:r>
      <w:r w:rsidRPr="00A447F8">
        <w:rPr>
          <w:kern w:val="0"/>
          <w:lang w:eastAsia="tr-TR"/>
        </w:rPr>
        <w:t>(en az 1 tane ziraat mühendisi olmalı)</w:t>
      </w:r>
    </w:p>
    <w:p w14:paraId="2EA66DF0" w14:textId="77777777" w:rsidR="00275186" w:rsidRPr="00A447F8" w:rsidRDefault="00275186" w:rsidP="00A447F8">
      <w:pPr>
        <w:pStyle w:val="ListeParagraf"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kern w:val="0"/>
          <w:lang w:eastAsia="tr-TR"/>
        </w:rPr>
      </w:pPr>
      <w:r w:rsidRPr="00A447F8">
        <w:rPr>
          <w:kern w:val="0"/>
          <w:lang w:eastAsia="tr-TR"/>
        </w:rPr>
        <w:t>Faaliyetlerini en iyi şekilde sürdürebilmesi için ger</w:t>
      </w:r>
      <w:r w:rsidR="00A447F8" w:rsidRPr="00A447F8">
        <w:rPr>
          <w:kern w:val="0"/>
          <w:lang w:eastAsia="tr-TR"/>
        </w:rPr>
        <w:t xml:space="preserve">ekli karar verme ve sorun çözme </w:t>
      </w:r>
      <w:r w:rsidRPr="00A447F8">
        <w:rPr>
          <w:kern w:val="0"/>
          <w:lang w:eastAsia="tr-TR"/>
        </w:rPr>
        <w:t>niteliklerine sahip olmak.</w:t>
      </w:r>
    </w:p>
    <w:p w14:paraId="41D44D67" w14:textId="77777777" w:rsidR="00A447F8" w:rsidRDefault="00A447F8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</w:p>
    <w:p w14:paraId="08AA519F" w14:textId="77777777" w:rsidR="00275186" w:rsidRPr="00A447F8" w:rsidRDefault="00275186" w:rsidP="00275186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tr-TR"/>
        </w:rPr>
      </w:pPr>
      <w:r w:rsidRPr="00A447F8">
        <w:rPr>
          <w:b/>
          <w:bCs/>
          <w:kern w:val="0"/>
          <w:lang w:eastAsia="tr-TR"/>
        </w:rPr>
        <w:t>ÇALIŞMA KOŞULLARI:</w:t>
      </w:r>
    </w:p>
    <w:p w14:paraId="0909F524" w14:textId="77777777" w:rsidR="00A447F8" w:rsidRDefault="00A447F8" w:rsidP="00275186">
      <w:pPr>
        <w:rPr>
          <w:kern w:val="0"/>
          <w:lang w:eastAsia="tr-TR"/>
        </w:rPr>
      </w:pPr>
    </w:p>
    <w:p w14:paraId="5E0E1847" w14:textId="77777777" w:rsidR="00275186" w:rsidRPr="00A447F8" w:rsidRDefault="00275186" w:rsidP="00A447F8">
      <w:pPr>
        <w:pStyle w:val="ListeParagraf"/>
        <w:numPr>
          <w:ilvl w:val="0"/>
          <w:numId w:val="21"/>
        </w:numPr>
        <w:rPr>
          <w:kern w:val="0"/>
          <w:lang w:eastAsia="tr-TR"/>
        </w:rPr>
      </w:pPr>
      <w:r w:rsidRPr="00A447F8">
        <w:rPr>
          <w:kern w:val="0"/>
          <w:lang w:eastAsia="tr-TR"/>
        </w:rPr>
        <w:t>Normal Çalışma saatleri içinde görev yapmak.</w:t>
      </w:r>
    </w:p>
    <w:p w14:paraId="5DC65074" w14:textId="77777777" w:rsidR="00275186" w:rsidRPr="00A447F8" w:rsidRDefault="00275186" w:rsidP="00A447F8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Gerektiğinde normal çalışma saatleri dışında da görev yapmak.</w:t>
      </w:r>
    </w:p>
    <w:p w14:paraId="1C096B3A" w14:textId="77777777" w:rsidR="00A447F8" w:rsidRPr="00A447F8" w:rsidRDefault="00275186" w:rsidP="00A447F8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 xml:space="preserve">Büro ortamında ve </w:t>
      </w:r>
      <w:r w:rsidR="00A447F8" w:rsidRPr="00A447F8">
        <w:rPr>
          <w:kern w:val="0"/>
          <w:lang w:eastAsia="tr-TR"/>
        </w:rPr>
        <w:t>görev gereği arazi de çalışmak.</w:t>
      </w:r>
    </w:p>
    <w:p w14:paraId="306357EE" w14:textId="77777777" w:rsidR="00275186" w:rsidRPr="00A447F8" w:rsidRDefault="00275186" w:rsidP="00A447F8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kern w:val="0"/>
          <w:lang w:eastAsia="tr-TR"/>
        </w:rPr>
      </w:pPr>
      <w:r w:rsidRPr="00A447F8">
        <w:rPr>
          <w:kern w:val="0"/>
          <w:lang w:eastAsia="tr-TR"/>
        </w:rPr>
        <w:t>Görevi gereği seyahat engeli bulunmamak</w:t>
      </w:r>
    </w:p>
    <w:p w14:paraId="6E31005A" w14:textId="14462EDF" w:rsidR="005A4C77" w:rsidRDefault="005A4C77" w:rsidP="005A4C77">
      <w:pPr>
        <w:jc w:val="center"/>
        <w:rPr>
          <w:bCs/>
          <w:iCs/>
        </w:rPr>
      </w:pPr>
    </w:p>
    <w:p w14:paraId="6380DC0E" w14:textId="6186E405" w:rsidR="00B76702" w:rsidRDefault="00B76702" w:rsidP="005A4C77">
      <w:pPr>
        <w:jc w:val="center"/>
        <w:rPr>
          <w:bCs/>
          <w:iCs/>
        </w:rPr>
      </w:pPr>
    </w:p>
    <w:p w14:paraId="0EE672FB" w14:textId="77777777" w:rsidR="00B76702" w:rsidRPr="00A447F8" w:rsidRDefault="00B76702" w:rsidP="005A4C77">
      <w:pPr>
        <w:jc w:val="center"/>
        <w:rPr>
          <w:bCs/>
          <w:iCs/>
        </w:rPr>
      </w:pPr>
    </w:p>
    <w:p w14:paraId="4F875C18" w14:textId="5A9F12A1" w:rsidR="005A4C77" w:rsidRPr="00A447F8" w:rsidRDefault="005A4C77" w:rsidP="00320236">
      <w:pPr>
        <w:jc w:val="center"/>
        <w:rPr>
          <w:bCs/>
          <w:iCs/>
        </w:rPr>
      </w:pPr>
    </w:p>
    <w:sectPr w:rsidR="005A4C77" w:rsidRPr="00A447F8" w:rsidSect="00A418DB">
      <w:headerReference w:type="default" r:id="rId8"/>
      <w:footerReference w:type="default" r:id="rId9"/>
      <w:pgSz w:w="11906" w:h="16838"/>
      <w:pgMar w:top="1417" w:right="1417" w:bottom="1417" w:left="1417" w:header="708" w:footer="737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E3FF" w14:textId="77777777" w:rsidR="00671AD4" w:rsidRDefault="00671AD4">
      <w:r>
        <w:separator/>
      </w:r>
    </w:p>
  </w:endnote>
  <w:endnote w:type="continuationSeparator" w:id="0">
    <w:p w14:paraId="6F67E5D2" w14:textId="77777777" w:rsidR="00671AD4" w:rsidRDefault="0067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497" w:type="dxa"/>
      <w:tblInd w:w="-2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A418DB" w14:paraId="545D630F" w14:textId="77777777" w:rsidTr="00A418DB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7F83313" w14:textId="77777777" w:rsidR="00A418DB" w:rsidRDefault="00A418DB" w:rsidP="00A418DB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Dokuman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CC4DFA" w14:textId="77777777" w:rsidR="00A418DB" w:rsidRDefault="00A418DB" w:rsidP="00A418DB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proofErr w:type="spellStart"/>
          <w:r>
            <w:rPr>
              <w:sz w:val="18"/>
            </w:rPr>
            <w:t>Tarihi</w:t>
          </w:r>
          <w:proofErr w:type="spellEnd"/>
          <w:r>
            <w:rPr>
              <w:sz w:val="18"/>
            </w:rPr>
            <w:t xml:space="preserve">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3D81CC8" w14:textId="77777777" w:rsidR="00A418DB" w:rsidRDefault="00A418DB" w:rsidP="00A418DB">
          <w:pPr>
            <w:pStyle w:val="TableParagraph"/>
            <w:spacing w:line="207" w:lineRule="exact"/>
            <w:ind w:left="111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D4D788" w14:textId="77777777" w:rsidR="00A418DB" w:rsidRDefault="00A418DB" w:rsidP="00A418DB">
          <w:pPr>
            <w:pStyle w:val="TableParagraph"/>
            <w:spacing w:line="207" w:lineRule="exact"/>
            <w:ind w:left="109"/>
            <w:rPr>
              <w:sz w:val="18"/>
            </w:rPr>
          </w:pPr>
          <w:proofErr w:type="spellStart"/>
          <w:r>
            <w:rPr>
              <w:sz w:val="18"/>
            </w:rPr>
            <w:t>Yürürlük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A418DB" w14:paraId="2547B581" w14:textId="77777777" w:rsidTr="00A418DB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DAE0A72" w14:textId="77777777" w:rsidR="00A418DB" w:rsidRDefault="00A418DB" w:rsidP="00A418DB">
          <w:pPr>
            <w:pStyle w:val="TableParagraph"/>
            <w:spacing w:before="119"/>
            <w:ind w:left="108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Hazırlayan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D382A5" w14:textId="77777777" w:rsidR="00A418DB" w:rsidRDefault="00A418DB" w:rsidP="00A418DB">
          <w:pPr>
            <w:pStyle w:val="TableParagraph"/>
            <w:spacing w:before="119"/>
            <w:ind w:left="111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Onaylayan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</w:tr>
    <w:tr w:rsidR="00A418DB" w14:paraId="789AFECF" w14:textId="77777777" w:rsidTr="00A418DB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B0AED3B" w14:textId="77777777" w:rsidR="00A418DB" w:rsidRDefault="00A418DB" w:rsidP="00A418DB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D3BC254" w14:textId="77777777" w:rsidR="00A418DB" w:rsidRDefault="00A418DB" w:rsidP="00A418DB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proofErr w:type="spellStart"/>
          <w:r>
            <w:rPr>
              <w:b/>
              <w:sz w:val="18"/>
            </w:rPr>
            <w:t>Tarihli</w:t>
          </w:r>
          <w:proofErr w:type="spellEnd"/>
          <w:r>
            <w:rPr>
              <w:b/>
              <w:spacing w:val="-3"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ve</w:t>
          </w:r>
          <w:proofErr w:type="spellEnd"/>
          <w:r>
            <w:rPr>
              <w:b/>
              <w:spacing w:val="-2"/>
              <w:sz w:val="18"/>
            </w:rPr>
            <w:t xml:space="preserve"> 23424037 </w:t>
          </w:r>
          <w:proofErr w:type="spellStart"/>
          <w:r>
            <w:rPr>
              <w:b/>
              <w:sz w:val="18"/>
            </w:rPr>
            <w:t>sayılı</w:t>
          </w:r>
          <w:proofErr w:type="spellEnd"/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14:paraId="0B19999A" w14:textId="31F90571" w:rsidR="00826944" w:rsidRDefault="00A418DB">
    <w:pPr>
      <w:pStyle w:val="AltBilgi0"/>
    </w:pPr>
    <w:r>
      <w:rPr>
        <w:rFonts w:eastAsia="Calibri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6BDE9C3" wp14:editId="1E941512">
              <wp:simplePos x="0" y="0"/>
              <wp:positionH relativeFrom="page">
                <wp:posOffset>756920</wp:posOffset>
              </wp:positionH>
              <wp:positionV relativeFrom="bottomMargin">
                <wp:posOffset>-407035</wp:posOffset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9E6BA5" w14:textId="77777777" w:rsidR="00A418DB" w:rsidRDefault="00A418DB" w:rsidP="00A418DB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BDE9C3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59.6pt;margin-top:-32.05pt;width:481.45pt;height:64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" filled="f" stroked="f">
              <v:textbox inset="0,0,0,0">
                <w:txbxContent>
                  <w:p w14:paraId="279E6BA5" w14:textId="77777777" w:rsidR="00A418DB" w:rsidRDefault="00A418DB" w:rsidP="00A418DB">
                    <w:pPr>
                      <w:pStyle w:val="GvdeMetni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803B" w14:textId="77777777" w:rsidR="00671AD4" w:rsidRDefault="00671AD4">
      <w:r>
        <w:separator/>
      </w:r>
    </w:p>
  </w:footnote>
  <w:footnote w:type="continuationSeparator" w:id="0">
    <w:p w14:paraId="4168948C" w14:textId="77777777" w:rsidR="00671AD4" w:rsidRDefault="0067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7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95"/>
      <w:gridCol w:w="7642"/>
    </w:tblGrid>
    <w:tr w:rsidR="00665481" w14:paraId="5CE23617" w14:textId="77777777" w:rsidTr="000B70E8">
      <w:trPr>
        <w:trHeight w:val="1197"/>
      </w:trPr>
      <w:tc>
        <w:tcPr>
          <w:tcW w:w="199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03116E4A" w14:textId="77777777" w:rsidR="00665481" w:rsidRDefault="00E47ED9" w:rsidP="000B70E8">
          <w:pPr>
            <w:rPr>
              <w:rFonts w:ascii="Arial" w:hAnsi="Arial" w:cs="Arial"/>
              <w:b/>
            </w:rPr>
          </w:pPr>
          <w:r w:rsidRPr="009C20F9">
            <w:rPr>
              <w:noProof/>
              <w:lang w:eastAsia="tr-TR"/>
            </w:rPr>
            <w:drawing>
              <wp:inline distT="0" distB="0" distL="0" distR="0" wp14:anchorId="2319678B" wp14:editId="20A6063B">
                <wp:extent cx="1177290" cy="1177290"/>
                <wp:effectExtent l="0" t="0" r="0" b="0"/>
                <wp:docPr id="1" name="Resim 2" descr="https://www.tarimorman.gov.tr/Style%20Library/TarimUI/img/gthb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https://www.tarimorman.gov.tr/Style%20Library/TarimUI/img/gthb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290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4EC0C873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54D6CD21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4F88444D" w14:textId="77777777" w:rsidR="0017758D" w:rsidRDefault="008A74DA" w:rsidP="0017758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MUĞLA</w:t>
          </w:r>
          <w:r w:rsidR="0017758D" w:rsidRPr="003D0AD3">
            <w:rPr>
              <w:rFonts w:ascii="Arial" w:hAnsi="Arial" w:cs="Arial"/>
              <w:b/>
            </w:rPr>
            <w:t xml:space="preserve"> İL TARIM VE ORMAN MÜDÜRLÜĞÜ </w:t>
          </w:r>
          <w:r w:rsidR="0017758D">
            <w:rPr>
              <w:rFonts w:ascii="Arial" w:hAnsi="Arial" w:cs="Arial"/>
              <w:b/>
            </w:rPr>
            <w:t>İŞ TANIMI GEREKLERİ</w:t>
          </w:r>
        </w:p>
        <w:p w14:paraId="39B12B98" w14:textId="77777777" w:rsidR="00665481" w:rsidRDefault="00665481" w:rsidP="000B70E8">
          <w:pPr>
            <w:rPr>
              <w:rFonts w:ascii="Arial" w:hAnsi="Arial" w:cs="Arial"/>
              <w:b/>
            </w:rPr>
          </w:pPr>
        </w:p>
      </w:tc>
    </w:tr>
    <w:tr w:rsidR="00665481" w:rsidRPr="00670089" w14:paraId="325B88ED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6D420252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İŞ ÜNVANI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85FE832" w14:textId="77777777" w:rsidR="00665481" w:rsidRPr="007C343A" w:rsidRDefault="00E85749" w:rsidP="005477C6">
          <w:pPr>
            <w:rPr>
              <w:rFonts w:ascii="Arial" w:hAnsi="Arial" w:cs="Arial"/>
            </w:rPr>
          </w:pPr>
          <w:r>
            <w:t>DOĞAL AFET, HASAR TESPİTİ GÖREVLİSİ</w:t>
          </w:r>
        </w:p>
      </w:tc>
    </w:tr>
    <w:tr w:rsidR="00665481" w:rsidRPr="00670089" w14:paraId="5BFAA53E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7CA0BFDD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BÖLÜMÜ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3DED8456" w14:textId="77777777" w:rsidR="00665481" w:rsidRPr="00670089" w:rsidRDefault="00665481" w:rsidP="000B70E8">
          <w:pPr>
            <w:pStyle w:val="Tabloerii"/>
            <w:rPr>
              <w:rFonts w:ascii="Arial" w:eastAsia="Arial-BoldMT" w:hAnsi="Arial" w:cs="Arial"/>
              <w:color w:val="000000"/>
            </w:rPr>
          </w:pPr>
          <w:r w:rsidRPr="00670089">
            <w:rPr>
              <w:rFonts w:ascii="Arial" w:eastAsia="Arial-BoldMT" w:hAnsi="Arial" w:cs="Arial"/>
              <w:color w:val="000000"/>
            </w:rPr>
            <w:t xml:space="preserve"> </w:t>
          </w:r>
          <w:r w:rsidR="0017758D">
            <w:rPr>
              <w:rFonts w:ascii="Arial" w:hAnsi="Arial" w:cs="Arial"/>
              <w:bCs/>
            </w:rPr>
            <w:t>Koordinasyon ve Tarımsal Veriler Şubesi</w:t>
          </w:r>
        </w:p>
      </w:tc>
    </w:tr>
  </w:tbl>
  <w:p w14:paraId="39A218BC" w14:textId="77777777" w:rsidR="00D01BF2" w:rsidRPr="00665481" w:rsidRDefault="00D01BF2" w:rsidP="006654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3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27C6F45"/>
    <w:multiLevelType w:val="hybridMultilevel"/>
    <w:tmpl w:val="17A22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7502"/>
    <w:multiLevelType w:val="hybridMultilevel"/>
    <w:tmpl w:val="36BAEF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A41F0A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6098"/>
    <w:multiLevelType w:val="hybridMultilevel"/>
    <w:tmpl w:val="C5B8C8E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6F3628"/>
    <w:multiLevelType w:val="hybridMultilevel"/>
    <w:tmpl w:val="A3601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609D2"/>
    <w:multiLevelType w:val="hybridMultilevel"/>
    <w:tmpl w:val="E680719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760F1"/>
    <w:multiLevelType w:val="hybridMultilevel"/>
    <w:tmpl w:val="D3389F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A1B7E"/>
    <w:multiLevelType w:val="hybridMultilevel"/>
    <w:tmpl w:val="C9844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B763F"/>
    <w:multiLevelType w:val="hybridMultilevel"/>
    <w:tmpl w:val="855ED4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 w16cid:durableId="1226723912">
    <w:abstractNumId w:val="0"/>
  </w:num>
  <w:num w:numId="2" w16cid:durableId="327949691">
    <w:abstractNumId w:val="1"/>
  </w:num>
  <w:num w:numId="3" w16cid:durableId="1737511985">
    <w:abstractNumId w:val="2"/>
  </w:num>
  <w:num w:numId="4" w16cid:durableId="313681285">
    <w:abstractNumId w:val="3"/>
  </w:num>
  <w:num w:numId="5" w16cid:durableId="500508782">
    <w:abstractNumId w:val="4"/>
  </w:num>
  <w:num w:numId="6" w16cid:durableId="346255279">
    <w:abstractNumId w:val="5"/>
  </w:num>
  <w:num w:numId="7" w16cid:durableId="1804617817">
    <w:abstractNumId w:val="6"/>
  </w:num>
  <w:num w:numId="8" w16cid:durableId="1353920339">
    <w:abstractNumId w:val="7"/>
  </w:num>
  <w:num w:numId="9" w16cid:durableId="1651323715">
    <w:abstractNumId w:val="8"/>
  </w:num>
  <w:num w:numId="10" w16cid:durableId="2088067893">
    <w:abstractNumId w:val="16"/>
  </w:num>
  <w:num w:numId="11" w16cid:durableId="820466315">
    <w:abstractNumId w:val="15"/>
  </w:num>
  <w:num w:numId="12" w16cid:durableId="43144500">
    <w:abstractNumId w:val="13"/>
  </w:num>
  <w:num w:numId="13" w16cid:durableId="504440859">
    <w:abstractNumId w:val="19"/>
  </w:num>
  <w:num w:numId="14" w16cid:durableId="1765297152">
    <w:abstractNumId w:val="11"/>
  </w:num>
  <w:num w:numId="15" w16cid:durableId="612442506">
    <w:abstractNumId w:val="10"/>
  </w:num>
  <w:num w:numId="16" w16cid:durableId="1843154855">
    <w:abstractNumId w:val="9"/>
  </w:num>
  <w:num w:numId="17" w16cid:durableId="175501334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206119">
    <w:abstractNumId w:val="14"/>
  </w:num>
  <w:num w:numId="19" w16cid:durableId="12416757">
    <w:abstractNumId w:val="17"/>
  </w:num>
  <w:num w:numId="20" w16cid:durableId="359597475">
    <w:abstractNumId w:val="18"/>
  </w:num>
  <w:num w:numId="21" w16cid:durableId="130094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71"/>
    <w:rsid w:val="000060E3"/>
    <w:rsid w:val="000156A3"/>
    <w:rsid w:val="00027D29"/>
    <w:rsid w:val="00032C67"/>
    <w:rsid w:val="000363DB"/>
    <w:rsid w:val="00071C73"/>
    <w:rsid w:val="000A14F4"/>
    <w:rsid w:val="000A3DEE"/>
    <w:rsid w:val="000B10E3"/>
    <w:rsid w:val="000B70E8"/>
    <w:rsid w:val="000C3055"/>
    <w:rsid w:val="000D571F"/>
    <w:rsid w:val="000E5D90"/>
    <w:rsid w:val="000F2356"/>
    <w:rsid w:val="00112090"/>
    <w:rsid w:val="00152659"/>
    <w:rsid w:val="0017405D"/>
    <w:rsid w:val="0017758D"/>
    <w:rsid w:val="00185746"/>
    <w:rsid w:val="00185D97"/>
    <w:rsid w:val="001972E2"/>
    <w:rsid w:val="001A1172"/>
    <w:rsid w:val="001C2797"/>
    <w:rsid w:val="001F22A5"/>
    <w:rsid w:val="001F5C1B"/>
    <w:rsid w:val="00230AAE"/>
    <w:rsid w:val="00235E41"/>
    <w:rsid w:val="00237BA4"/>
    <w:rsid w:val="002419EC"/>
    <w:rsid w:val="002433D7"/>
    <w:rsid w:val="00246C13"/>
    <w:rsid w:val="00255EFB"/>
    <w:rsid w:val="00265E34"/>
    <w:rsid w:val="00272CEB"/>
    <w:rsid w:val="00275186"/>
    <w:rsid w:val="002810A1"/>
    <w:rsid w:val="002F5D9C"/>
    <w:rsid w:val="0031232C"/>
    <w:rsid w:val="00320236"/>
    <w:rsid w:val="00321139"/>
    <w:rsid w:val="00340DE2"/>
    <w:rsid w:val="00387FDE"/>
    <w:rsid w:val="003A391A"/>
    <w:rsid w:val="003C0ACE"/>
    <w:rsid w:val="003C395A"/>
    <w:rsid w:val="00402A92"/>
    <w:rsid w:val="00403FFC"/>
    <w:rsid w:val="00407445"/>
    <w:rsid w:val="00412461"/>
    <w:rsid w:val="004163DE"/>
    <w:rsid w:val="00417B33"/>
    <w:rsid w:val="004202CB"/>
    <w:rsid w:val="00423CF1"/>
    <w:rsid w:val="004557F4"/>
    <w:rsid w:val="004908AB"/>
    <w:rsid w:val="00491F9C"/>
    <w:rsid w:val="00496C31"/>
    <w:rsid w:val="004A14C4"/>
    <w:rsid w:val="004A69E6"/>
    <w:rsid w:val="00502C56"/>
    <w:rsid w:val="00502DD7"/>
    <w:rsid w:val="00503FB9"/>
    <w:rsid w:val="005477C6"/>
    <w:rsid w:val="00556644"/>
    <w:rsid w:val="00563D82"/>
    <w:rsid w:val="00572073"/>
    <w:rsid w:val="005A0A18"/>
    <w:rsid w:val="005A2149"/>
    <w:rsid w:val="005A4C77"/>
    <w:rsid w:val="005A5322"/>
    <w:rsid w:val="005B63DD"/>
    <w:rsid w:val="005C711D"/>
    <w:rsid w:val="005D2B41"/>
    <w:rsid w:val="005E09D6"/>
    <w:rsid w:val="005E117F"/>
    <w:rsid w:val="00610B72"/>
    <w:rsid w:val="00631103"/>
    <w:rsid w:val="00665481"/>
    <w:rsid w:val="00671AD4"/>
    <w:rsid w:val="006764FB"/>
    <w:rsid w:val="006D4DDF"/>
    <w:rsid w:val="006E5EDA"/>
    <w:rsid w:val="006F5B8E"/>
    <w:rsid w:val="00706EB7"/>
    <w:rsid w:val="00715F4C"/>
    <w:rsid w:val="007208B5"/>
    <w:rsid w:val="00751120"/>
    <w:rsid w:val="00757F30"/>
    <w:rsid w:val="00766B20"/>
    <w:rsid w:val="00771518"/>
    <w:rsid w:val="00781FBC"/>
    <w:rsid w:val="007A7FA3"/>
    <w:rsid w:val="007B3B01"/>
    <w:rsid w:val="007C343A"/>
    <w:rsid w:val="007D048F"/>
    <w:rsid w:val="007D66AA"/>
    <w:rsid w:val="007D6DF4"/>
    <w:rsid w:val="008169B6"/>
    <w:rsid w:val="00826944"/>
    <w:rsid w:val="008279E8"/>
    <w:rsid w:val="00842211"/>
    <w:rsid w:val="00843066"/>
    <w:rsid w:val="00844659"/>
    <w:rsid w:val="00851325"/>
    <w:rsid w:val="00892220"/>
    <w:rsid w:val="008A3444"/>
    <w:rsid w:val="008A74DA"/>
    <w:rsid w:val="008C6909"/>
    <w:rsid w:val="008D0464"/>
    <w:rsid w:val="008F7032"/>
    <w:rsid w:val="00900C94"/>
    <w:rsid w:val="00951883"/>
    <w:rsid w:val="00962036"/>
    <w:rsid w:val="009759BF"/>
    <w:rsid w:val="00981CAE"/>
    <w:rsid w:val="00982498"/>
    <w:rsid w:val="009855EF"/>
    <w:rsid w:val="00A0193D"/>
    <w:rsid w:val="00A1214B"/>
    <w:rsid w:val="00A418DB"/>
    <w:rsid w:val="00A447F8"/>
    <w:rsid w:val="00A458CE"/>
    <w:rsid w:val="00A85571"/>
    <w:rsid w:val="00A9681F"/>
    <w:rsid w:val="00AC7DDA"/>
    <w:rsid w:val="00B03E8C"/>
    <w:rsid w:val="00B2290A"/>
    <w:rsid w:val="00B2762A"/>
    <w:rsid w:val="00B35412"/>
    <w:rsid w:val="00B52A94"/>
    <w:rsid w:val="00B63D83"/>
    <w:rsid w:val="00B70654"/>
    <w:rsid w:val="00B76702"/>
    <w:rsid w:val="00BB2B1E"/>
    <w:rsid w:val="00C372D0"/>
    <w:rsid w:val="00C56C45"/>
    <w:rsid w:val="00C570C7"/>
    <w:rsid w:val="00C63F44"/>
    <w:rsid w:val="00C66DB4"/>
    <w:rsid w:val="00C802C6"/>
    <w:rsid w:val="00C91B87"/>
    <w:rsid w:val="00CA1205"/>
    <w:rsid w:val="00CB1FBB"/>
    <w:rsid w:val="00CB733B"/>
    <w:rsid w:val="00CE417F"/>
    <w:rsid w:val="00D01BF2"/>
    <w:rsid w:val="00D150E0"/>
    <w:rsid w:val="00D16A23"/>
    <w:rsid w:val="00D22B41"/>
    <w:rsid w:val="00D238FA"/>
    <w:rsid w:val="00D26918"/>
    <w:rsid w:val="00D52226"/>
    <w:rsid w:val="00D52A46"/>
    <w:rsid w:val="00D64F10"/>
    <w:rsid w:val="00D70B58"/>
    <w:rsid w:val="00E32C25"/>
    <w:rsid w:val="00E47ED9"/>
    <w:rsid w:val="00E522B9"/>
    <w:rsid w:val="00E62971"/>
    <w:rsid w:val="00E85749"/>
    <w:rsid w:val="00E90B9A"/>
    <w:rsid w:val="00EA38DC"/>
    <w:rsid w:val="00EA4F13"/>
    <w:rsid w:val="00EB2BE3"/>
    <w:rsid w:val="00EB57A7"/>
    <w:rsid w:val="00EB6E4F"/>
    <w:rsid w:val="00EB76CB"/>
    <w:rsid w:val="00EF0024"/>
    <w:rsid w:val="00F01F8E"/>
    <w:rsid w:val="00F1720D"/>
    <w:rsid w:val="00F44573"/>
    <w:rsid w:val="00F4748F"/>
    <w:rsid w:val="00F60BCB"/>
    <w:rsid w:val="00F60E48"/>
    <w:rsid w:val="00F9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F97547"/>
  <w15:chartTrackingRefBased/>
  <w15:docId w15:val="{DBE41861-F27E-47CF-8389-365A87F0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Arial"/>
    </w:rPr>
  </w:style>
  <w:style w:type="character" w:customStyle="1" w:styleId="VarsaylanParagrafYazTipi1">
    <w:name w:val="Varsayılan Paragraf Yazı Tipi1"/>
  </w:style>
  <w:style w:type="character" w:customStyle="1" w:styleId="HeaderChar">
    <w:name w:val="Header Char"/>
    <w:basedOn w:val="VarsaylanParagrafYazTipi1"/>
  </w:style>
  <w:style w:type="character" w:customStyle="1" w:styleId="FooterChar">
    <w:name w:val="Footer Char"/>
    <w:basedOn w:val="VarsaylanParagrafYazTipi1"/>
  </w:style>
  <w:style w:type="character" w:customStyle="1" w:styleId="BalloonTextChar">
    <w:name w:val="Balloon Text Char"/>
    <w:basedOn w:val="VarsaylanParagrafYazTipi1"/>
  </w:style>
  <w:style w:type="character" w:customStyle="1" w:styleId="CharChar1">
    <w:name w:val="Char Char1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KonuBal">
    <w:name w:val="Title"/>
    <w:basedOn w:val="Balk"/>
    <w:next w:val="AltKonuBal"/>
    <w:qFormat/>
  </w:style>
  <w:style w:type="paragraph" w:customStyle="1" w:styleId="AltKonuBal">
    <w:name w:val="Alt Konu Başlığı"/>
    <w:basedOn w:val="Balk"/>
    <w:next w:val="GvdeMetni"/>
    <w:qFormat/>
    <w:pPr>
      <w:jc w:val="center"/>
    </w:pPr>
    <w:rPr>
      <w:i/>
      <w:iCs/>
    </w:rPr>
  </w:style>
  <w:style w:type="paragraph" w:styleId="Liste">
    <w:name w:val="List"/>
    <w:basedOn w:val="GvdeMetni"/>
    <w:rPr>
      <w:rFonts w:cs="Tahoma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BalonMetni1">
    <w:name w:val="Balon Metni1"/>
    <w:basedOn w:val="Normal"/>
  </w:style>
  <w:style w:type="paragraph" w:customStyle="1" w:styleId="ListeParagraf1">
    <w:name w:val="Liste Paragraf1"/>
    <w:basedOn w:val="Normal"/>
  </w:style>
  <w:style w:type="paragraph" w:customStyle="1" w:styleId="Tabloerii">
    <w:name w:val="Tablo İçeriği"/>
    <w:basedOn w:val="Normal"/>
    <w:pPr>
      <w:suppressLineNumbers/>
    </w:pPr>
  </w:style>
  <w:style w:type="paragraph" w:styleId="NormalWeb">
    <w:name w:val="Normal (Web)"/>
    <w:basedOn w:val="Normal"/>
    <w:uiPriority w:val="99"/>
    <w:rsid w:val="009855EF"/>
    <w:pPr>
      <w:suppressAutoHyphens w:val="0"/>
      <w:spacing w:before="100" w:beforeAutospacing="1" w:after="119"/>
    </w:pPr>
    <w:rPr>
      <w:kern w:val="0"/>
      <w:lang w:eastAsia="tr-TR"/>
    </w:rPr>
  </w:style>
  <w:style w:type="paragraph" w:styleId="ListeParagraf">
    <w:name w:val="List Paragraph"/>
    <w:basedOn w:val="Normal"/>
    <w:uiPriority w:val="34"/>
    <w:qFormat/>
    <w:rsid w:val="00851325"/>
    <w:pPr>
      <w:ind w:left="708"/>
    </w:pPr>
  </w:style>
  <w:style w:type="paragraph" w:styleId="BalonMetni">
    <w:name w:val="Balloon Text"/>
    <w:basedOn w:val="Normal"/>
    <w:link w:val="BalonMetniChar"/>
    <w:rsid w:val="008A34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A3444"/>
    <w:rPr>
      <w:rFonts w:ascii="Segoe UI" w:hAnsi="Segoe UI" w:cs="Segoe UI"/>
      <w:kern w:val="1"/>
      <w:sz w:val="18"/>
      <w:szCs w:val="18"/>
      <w:lang w:eastAsia="ar-SA"/>
    </w:rPr>
  </w:style>
  <w:style w:type="paragraph" w:styleId="stBilgi0">
    <w:name w:val="header"/>
    <w:basedOn w:val="Normal"/>
    <w:link w:val="stBilgiChar"/>
    <w:rsid w:val="008A74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rsid w:val="008A74DA"/>
    <w:rPr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"/>
    <w:rsid w:val="008A74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8A74DA"/>
    <w:rPr>
      <w:kern w:val="1"/>
      <w:sz w:val="24"/>
      <w:szCs w:val="24"/>
      <w:lang w:eastAsia="ar-SA"/>
    </w:rPr>
  </w:style>
  <w:style w:type="character" w:styleId="Kpr">
    <w:name w:val="Hyperlink"/>
    <w:rsid w:val="00C56C45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A418DB"/>
    <w:pPr>
      <w:widowControl w:val="0"/>
      <w:suppressAutoHyphens w:val="0"/>
      <w:autoSpaceDE w:val="0"/>
      <w:autoSpaceDN w:val="0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418D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48B34-69AC-4730-B635-68E2ECFE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Microsoft Corporation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subject/>
  <dc:creator>ferhan.simsek</dc:creator>
  <cp:keywords/>
  <cp:lastModifiedBy>Admin</cp:lastModifiedBy>
  <cp:revision>89</cp:revision>
  <cp:lastPrinted>2025-01-08T08:31:00Z</cp:lastPrinted>
  <dcterms:created xsi:type="dcterms:W3CDTF">2021-02-05T10:56:00Z</dcterms:created>
  <dcterms:modified xsi:type="dcterms:W3CDTF">2026-03-30T18:53:00Z</dcterms:modified>
</cp:coreProperties>
</file>